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358D" w14:textId="77777777" w:rsidR="00820D0E" w:rsidRPr="00463EFC" w:rsidRDefault="00820D0E" w:rsidP="00463EF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57646F7" w14:textId="77777777" w:rsidR="00820D0E" w:rsidRPr="00463EFC" w:rsidRDefault="00820D0E" w:rsidP="00463EFC">
      <w:pPr>
        <w:rPr>
          <w:rFonts w:asciiTheme="minorHAnsi" w:hAnsiTheme="minorHAnsi" w:cstheme="minorHAnsi"/>
          <w:sz w:val="22"/>
          <w:szCs w:val="22"/>
        </w:rPr>
      </w:pPr>
    </w:p>
    <w:p w14:paraId="458D40B4" w14:textId="77777777" w:rsidR="00820D0E" w:rsidRPr="00463EFC" w:rsidRDefault="00820D0E" w:rsidP="00463EFC">
      <w:pPr>
        <w:rPr>
          <w:rFonts w:asciiTheme="minorHAnsi" w:hAnsiTheme="minorHAnsi" w:cstheme="minorHAnsi"/>
          <w:sz w:val="22"/>
          <w:szCs w:val="22"/>
        </w:rPr>
      </w:pPr>
    </w:p>
    <w:p w14:paraId="56F82476" w14:textId="77777777" w:rsidR="00820D0E" w:rsidRPr="00463EFC" w:rsidRDefault="00463EFC" w:rsidP="00463EFC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b/>
          <w:sz w:val="22"/>
          <w:szCs w:val="22"/>
        </w:rPr>
        <w:t>Job</w:t>
      </w:r>
      <w:r w:rsidRPr="00463EF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b/>
          <w:sz w:val="22"/>
          <w:szCs w:val="22"/>
        </w:rPr>
        <w:t xml:space="preserve">:            </w:t>
      </w:r>
      <w:r w:rsidRPr="00463EFC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eiva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ager</w:t>
      </w:r>
    </w:p>
    <w:p w14:paraId="089BB25D" w14:textId="77777777" w:rsidR="00820D0E" w:rsidRPr="00463EFC" w:rsidRDefault="00463EFC" w:rsidP="00463EF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b/>
          <w:sz w:val="22"/>
          <w:szCs w:val="22"/>
        </w:rPr>
        <w:t>tm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b/>
          <w:sz w:val="22"/>
          <w:szCs w:val="22"/>
        </w:rPr>
        <w:t xml:space="preserve">t:     </w:t>
      </w:r>
      <w:r w:rsidRPr="00463EFC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 Re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eiva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</w:p>
    <w:p w14:paraId="5816580D" w14:textId="77777777" w:rsidR="00820D0E" w:rsidRPr="00463EFC" w:rsidRDefault="00463EFC" w:rsidP="00463EF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b/>
          <w:sz w:val="22"/>
          <w:szCs w:val="22"/>
        </w:rPr>
        <w:t xml:space="preserve">:                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63EFC">
        <w:rPr>
          <w:rFonts w:asciiTheme="minorHAnsi" w:eastAsia="Calibri" w:hAnsiTheme="minorHAnsi" w:cstheme="minorHAnsi"/>
          <w:sz w:val="22"/>
          <w:szCs w:val="22"/>
        </w:rPr>
        <w:t>Exe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C3CC263" w14:textId="77777777" w:rsidR="00820D0E" w:rsidRPr="00463EFC" w:rsidRDefault="00463EFC" w:rsidP="00463EF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b/>
          <w:sz w:val="22"/>
          <w:szCs w:val="22"/>
        </w:rPr>
        <w:t>Su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b/>
          <w:sz w:val="22"/>
          <w:szCs w:val="22"/>
        </w:rPr>
        <w:t>vis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b/>
          <w:sz w:val="22"/>
          <w:szCs w:val="22"/>
        </w:rPr>
        <w:t xml:space="preserve">:        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re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O’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463EFC">
        <w:rPr>
          <w:rFonts w:asciiTheme="minorHAnsi" w:eastAsia="Calibri" w:hAnsiTheme="minorHAnsi" w:cstheme="minorHAnsi"/>
          <w:sz w:val="22"/>
          <w:szCs w:val="22"/>
        </w:rPr>
        <w:t>ell,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Assist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ller</w:t>
      </w:r>
    </w:p>
    <w:p w14:paraId="71FA3DBB" w14:textId="77777777" w:rsidR="00820D0E" w:rsidRPr="00463EFC" w:rsidRDefault="00463EFC" w:rsidP="00463EF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463EFC">
        <w:rPr>
          <w:rFonts w:asciiTheme="minorHAnsi" w:eastAsia="Calibri" w:hAnsiTheme="minorHAnsi" w:cstheme="minorHAnsi"/>
          <w:b/>
          <w:sz w:val="22"/>
          <w:szCs w:val="22"/>
        </w:rPr>
        <w:t xml:space="preserve">:                </w:t>
      </w:r>
      <w:r w:rsidRPr="00463EFC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$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463EFC">
        <w:rPr>
          <w:rFonts w:asciiTheme="minorHAnsi" w:eastAsia="Calibri" w:hAnsiTheme="minorHAnsi" w:cstheme="minorHAnsi"/>
          <w:sz w:val="22"/>
          <w:szCs w:val="22"/>
        </w:rPr>
        <w:t>0,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63EFC">
        <w:rPr>
          <w:rFonts w:asciiTheme="minorHAnsi" w:eastAsia="Calibri" w:hAnsiTheme="minorHAnsi" w:cstheme="minorHAnsi"/>
          <w:sz w:val="22"/>
          <w:szCs w:val="22"/>
        </w:rPr>
        <w:t>00</w:t>
      </w:r>
    </w:p>
    <w:p w14:paraId="281F332F" w14:textId="77777777" w:rsidR="00820D0E" w:rsidRPr="00463EFC" w:rsidRDefault="00463EFC" w:rsidP="00463EF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b/>
          <w:sz w:val="22"/>
          <w:szCs w:val="22"/>
        </w:rPr>
        <w:t>Pos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b/>
          <w:sz w:val="22"/>
          <w:szCs w:val="22"/>
        </w:rPr>
        <w:t>ting P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463EFC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gh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Ja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ary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463EFC">
        <w:rPr>
          <w:rFonts w:asciiTheme="minorHAnsi" w:eastAsia="Calibri" w:hAnsiTheme="minorHAnsi" w:cstheme="minorHAnsi"/>
          <w:sz w:val="22"/>
          <w:szCs w:val="22"/>
        </w:rPr>
        <w:t>,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63EFC">
        <w:rPr>
          <w:rFonts w:asciiTheme="minorHAnsi" w:eastAsia="Calibri" w:hAnsiTheme="minorHAnsi" w:cstheme="minorHAnsi"/>
          <w:sz w:val="22"/>
          <w:szCs w:val="22"/>
        </w:rPr>
        <w:t>0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63EFC">
        <w:rPr>
          <w:rFonts w:asciiTheme="minorHAnsi" w:eastAsia="Calibri" w:hAnsiTheme="minorHAnsi" w:cstheme="minorHAnsi"/>
          <w:sz w:val="22"/>
          <w:szCs w:val="22"/>
        </w:rPr>
        <w:t>6 or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osi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il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4FFB5C7A" w14:textId="77777777" w:rsidR="00820D0E" w:rsidRPr="00463EFC" w:rsidRDefault="00820D0E" w:rsidP="00463EF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9D4D420" w14:textId="1FC3E96A" w:rsidR="00820D0E" w:rsidRPr="00463EFC" w:rsidRDefault="00463EFC" w:rsidP="00463EF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Jo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b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Su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mm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ry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:</w:t>
      </w:r>
    </w:p>
    <w:p w14:paraId="14DA9D7A" w14:textId="77777777" w:rsidR="00820D0E" w:rsidRPr="00463EFC" w:rsidRDefault="00463EFC" w:rsidP="00463EFC">
      <w:pPr>
        <w:spacing w:before="7"/>
        <w:ind w:left="460" w:right="298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is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osi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ill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agi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 Re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eiva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ile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vari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s ma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age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 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ives</w:t>
      </w:r>
      <w:r w:rsidRPr="00463EF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s 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ion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oj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s.</w:t>
      </w:r>
      <w:r w:rsidRPr="00463E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z w:val="22"/>
          <w:szCs w:val="22"/>
        </w:rPr>
        <w:t>s Re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eiv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z w:val="22"/>
          <w:szCs w:val="22"/>
        </w:rPr>
        <w:t>er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s 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over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z w:val="22"/>
          <w:szCs w:val="22"/>
        </w:rPr>
        <w:t>ll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voici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g,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ollec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ash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463EFC">
        <w:rPr>
          <w:rFonts w:asciiTheme="minorHAnsi" w:eastAsia="Calibri" w:hAnsiTheme="minorHAnsi" w:cstheme="minorHAnsi"/>
          <w:sz w:val="22"/>
          <w:szCs w:val="22"/>
        </w:rPr>
        <w:t>lic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iv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ies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ly 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age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 of all AR agi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s.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eiva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ager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463EFC">
        <w:rPr>
          <w:rFonts w:asciiTheme="minorHAnsi" w:eastAsia="Calibri" w:hAnsiTheme="minorHAnsi" w:cstheme="minorHAnsi"/>
          <w:sz w:val="22"/>
          <w:szCs w:val="22"/>
        </w:rPr>
        <w:t>ill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also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mai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z w:val="22"/>
          <w:szCs w:val="22"/>
        </w:rPr>
        <w:t>in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ve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ash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low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gh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ilig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 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ssi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of 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er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z w:val="22"/>
          <w:szCs w:val="22"/>
        </w:rPr>
        <w:t>s.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s 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ill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irect 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iv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 im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ve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al,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ori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g,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ali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AR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SO,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eff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ive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essi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of AR fu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. 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is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os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ion is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ig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ly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vi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463EFC">
        <w:rPr>
          <w:rFonts w:asciiTheme="minorHAnsi" w:eastAsia="Calibri" w:hAnsiTheme="minorHAnsi" w:cstheme="minorHAnsi"/>
          <w:sz w:val="22"/>
          <w:szCs w:val="22"/>
        </w:rPr>
        <w:t>ires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li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463EFC">
        <w:rPr>
          <w:rFonts w:asciiTheme="minorHAnsi" w:eastAsia="Calibri" w:hAnsiTheme="minorHAnsi" w:cstheme="minorHAnsi"/>
          <w:sz w:val="22"/>
          <w:szCs w:val="22"/>
        </w:rPr>
        <w:t>e,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,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ir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ml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irect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1D82099" w14:textId="77777777" w:rsidR="00820D0E" w:rsidRPr="00463EFC" w:rsidRDefault="00820D0E" w:rsidP="00463EF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43A627B" w14:textId="39DE45A0" w:rsidR="00820D0E" w:rsidRPr="00463EFC" w:rsidRDefault="00463EFC" w:rsidP="00463EF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H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u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man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ou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rc</w:t>
      </w:r>
      <w:r w:rsidRPr="00463EFC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e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s 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ep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463EFC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e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463EFC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e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n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iv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:</w:t>
      </w:r>
      <w:r w:rsidRPr="00463EFC">
        <w:rPr>
          <w:rFonts w:asciiTheme="minorHAnsi" w:eastAsia="Calibri" w:hAnsiTheme="minorHAnsi" w:cstheme="minorHAnsi"/>
          <w:b/>
          <w:sz w:val="22"/>
          <w:szCs w:val="22"/>
        </w:rPr>
        <w:t xml:space="preserve">        </w:t>
      </w:r>
      <w:r w:rsidRPr="00463EFC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Car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en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Fa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a,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rk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la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0EE0EED0" w14:textId="77777777" w:rsidR="00820D0E" w:rsidRPr="00463EFC" w:rsidRDefault="00463EFC" w:rsidP="00463EFC">
      <w:pPr>
        <w:spacing w:before="1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63EFC">
        <w:rPr>
          <w:rFonts w:asciiTheme="minorHAnsi" w:eastAsia="Calibri" w:hAnsiTheme="minorHAnsi" w:cstheme="minorHAnsi"/>
          <w:sz w:val="22"/>
          <w:szCs w:val="22"/>
        </w:rPr>
        <w:t>lica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can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su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their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63EFC">
        <w:rPr>
          <w:rFonts w:asciiTheme="minorHAnsi" w:eastAsia="Calibri" w:hAnsiTheme="minorHAnsi" w:cstheme="minorHAnsi"/>
          <w:sz w:val="22"/>
          <w:szCs w:val="22"/>
        </w:rPr>
        <w:t>ia: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fax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63EFC">
        <w:rPr>
          <w:rFonts w:asciiTheme="minorHAnsi" w:eastAsia="Calibri" w:hAnsiTheme="minorHAnsi" w:cstheme="minorHAnsi"/>
          <w:sz w:val="22"/>
          <w:szCs w:val="22"/>
        </w:rPr>
        <w:t>2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63EFC">
        <w:rPr>
          <w:rFonts w:asciiTheme="minorHAnsi" w:eastAsia="Calibri" w:hAnsiTheme="minorHAnsi" w:cstheme="minorHAnsi"/>
          <w:sz w:val="22"/>
          <w:szCs w:val="22"/>
        </w:rPr>
        <w:t>6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463EFC">
        <w:rPr>
          <w:rFonts w:asciiTheme="minorHAnsi" w:eastAsia="Calibri" w:hAnsiTheme="minorHAnsi" w:cstheme="minorHAnsi"/>
          <w:sz w:val="22"/>
          <w:szCs w:val="22"/>
        </w:rPr>
        <w:t>),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-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ail </w:t>
      </w:r>
      <w:hyperlink r:id="rId5">
        <w:r w:rsidRPr="00463EFC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h</w:t>
        </w:r>
        <w:r w:rsidRPr="00463EFC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r</w:t>
        </w:r>
        <w:r w:rsidRPr="00463EF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color="0000FF"/>
          </w:rPr>
          <w:t>o</w:t>
        </w:r>
        <w:r w:rsidRPr="00463EFC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463EFC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li</w:t>
        </w:r>
        <w:r w:rsidRPr="00463EFC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463EFC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e@j</w:t>
        </w:r>
        <w:r w:rsidRPr="00463EFC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color="0000FF"/>
          </w:rPr>
          <w:t>a</w:t>
        </w:r>
        <w:r w:rsidRPr="00463EF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color="0000FF"/>
          </w:rPr>
          <w:t>v</w:t>
        </w:r>
        <w:r w:rsidRPr="00463EFC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i</w:t>
        </w:r>
        <w:r w:rsidRPr="00463EFC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  <w:u w:color="0000FF"/>
          </w:rPr>
          <w:t>t</w:t>
        </w:r>
        <w:r w:rsidRPr="00463EFC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sc</w:t>
        </w:r>
        <w:r w:rsidRPr="00463EF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color="0000FF"/>
          </w:rPr>
          <w:t>e</w:t>
        </w:r>
        <w:r w:rsidRPr="00463EFC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463EFC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t</w:t>
        </w:r>
        <w:r w:rsidRPr="00463EF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color="0000FF"/>
          </w:rPr>
          <w:t>e</w:t>
        </w:r>
        <w:r w:rsidRPr="00463EFC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r</w:t>
        </w:r>
        <w:r w:rsidRPr="00463EFC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.</w:t>
        </w:r>
        <w:r w:rsidRPr="00463EFC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  <w:u w:color="0000FF"/>
          </w:rPr>
          <w:t>c</w:t>
        </w:r>
        <w:r w:rsidRPr="00463EFC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o</w:t>
        </w:r>
        <w:r w:rsidRPr="00463EFC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m</w:t>
        </w:r>
        <w:r w:rsidRPr="00463EFC">
          <w:rPr>
            <w:rFonts w:asciiTheme="minorHAnsi" w:eastAsia="Calibri" w:hAnsiTheme="minorHAnsi" w:cstheme="minorHAnsi"/>
            <w:color w:val="0000FF"/>
            <w:sz w:val="22"/>
            <w:szCs w:val="22"/>
          </w:rPr>
          <w:t xml:space="preserve"> </w:t>
        </w:r>
        <w:r w:rsidRPr="00463EFC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o</w:t>
        </w:r>
      </w:hyperlink>
      <w:r w:rsidRPr="00463EFC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ail </w:t>
      </w:r>
      <w:r w:rsidRPr="00463EF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color w:val="000000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color w:val="000000"/>
          <w:sz w:val="22"/>
          <w:szCs w:val="22"/>
        </w:rPr>
        <w:t>an</w:t>
      </w:r>
    </w:p>
    <w:p w14:paraId="66366B24" w14:textId="77777777" w:rsidR="00820D0E" w:rsidRPr="00463EFC" w:rsidRDefault="00463EFC" w:rsidP="00463EF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sz w:val="22"/>
          <w:szCs w:val="22"/>
        </w:rPr>
        <w:t>Res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ce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,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ts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enter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New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rk,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463EFC">
        <w:rPr>
          <w:rFonts w:asciiTheme="minorHAnsi" w:eastAsia="Calibri" w:hAnsiTheme="minorHAnsi" w:cstheme="minorHAnsi"/>
          <w:sz w:val="22"/>
          <w:szCs w:val="22"/>
        </w:rPr>
        <w:t>5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463EFC">
        <w:rPr>
          <w:rFonts w:asciiTheme="minorHAnsi" w:eastAsia="Calibri" w:hAnsiTheme="minorHAnsi" w:cstheme="minorHAnsi"/>
          <w:spacing w:val="-1"/>
          <w:position w:val="10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position w:val="10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16"/>
          <w:position w:val="1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Stree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,</w:t>
      </w:r>
      <w:r w:rsidRPr="00463EF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Y,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Y,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0B92C27" w14:textId="77777777" w:rsidR="00820D0E" w:rsidRPr="00463EFC" w:rsidRDefault="00820D0E" w:rsidP="00463EF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87EEFCB" w14:textId="1F21D4DB" w:rsidR="00820D0E" w:rsidRPr="00463EFC" w:rsidRDefault="00463EFC" w:rsidP="00463EF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Ma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n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Ar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ea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463EFC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o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f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Re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p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o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</w:t>
      </w:r>
      <w:r w:rsidRPr="00463EFC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s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i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bi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l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463EFC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i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463EFC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s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:</w:t>
      </w:r>
    </w:p>
    <w:p w14:paraId="28C20089" w14:textId="77777777" w:rsidR="00820D0E" w:rsidRPr="00463EFC" w:rsidRDefault="00463EFC" w:rsidP="00463EFC">
      <w:pPr>
        <w:ind w:left="460" w:right="73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5402CE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Key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layer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463EFC">
        <w:rPr>
          <w:rFonts w:asciiTheme="minorHAnsi" w:eastAsia="Calibri" w:hAnsiTheme="minorHAnsi" w:cstheme="minorHAnsi"/>
          <w:sz w:val="22"/>
          <w:szCs w:val="22"/>
        </w:rPr>
        <w:t>ersi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rr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AR  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em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Ora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AR, 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463E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g,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63EFC">
        <w:rPr>
          <w:rFonts w:asciiTheme="minorHAnsi" w:eastAsia="Calibri" w:hAnsiTheme="minorHAnsi" w:cstheme="minorHAnsi"/>
          <w:sz w:val="22"/>
          <w:szCs w:val="22"/>
        </w:rPr>
        <w:t>es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 vali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a.</w:t>
      </w:r>
    </w:p>
    <w:p w14:paraId="359B4DAE" w14:textId="77777777" w:rsidR="00820D0E" w:rsidRPr="00463EFC" w:rsidRDefault="00463EFC" w:rsidP="00463EFC">
      <w:pPr>
        <w:spacing w:before="3"/>
        <w:ind w:left="460" w:right="83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0ABDAA31">
          <v:shape id="_x0000_i1027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z w:val="22"/>
          <w:szCs w:val="22"/>
        </w:rPr>
        <w:t>Resp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z w:val="22"/>
          <w:szCs w:val="22"/>
        </w:rPr>
        <w:t>si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 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or  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g 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  ac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iv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ies 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voic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g,  issu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g 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463EFC">
        <w:rPr>
          <w:rFonts w:asciiTheme="minorHAnsi" w:eastAsia="Calibri" w:hAnsiTheme="minorHAnsi" w:cstheme="minorHAnsi"/>
          <w:sz w:val="22"/>
          <w:szCs w:val="22"/>
        </w:rPr>
        <w:t>it</w:t>
      </w:r>
      <w:r w:rsidRPr="00463EF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/ 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os,</w:t>
      </w:r>
      <w:r w:rsidRPr="00463EFC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li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 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serves,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.;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ERP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li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ies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AR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463EFC">
        <w:rPr>
          <w:rFonts w:asciiTheme="minorHAnsi" w:eastAsia="Calibri" w:hAnsiTheme="minorHAnsi" w:cstheme="minorHAnsi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ger.</w:t>
      </w:r>
    </w:p>
    <w:p w14:paraId="21FFD1BF" w14:textId="77777777" w:rsidR="00820D0E" w:rsidRPr="00463EFC" w:rsidRDefault="00463EFC" w:rsidP="00463EFC">
      <w:pPr>
        <w:spacing w:before="3"/>
        <w:ind w:left="460" w:right="7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2936DA04">
          <v:shape id="_x0000_i1028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age</w:t>
      </w:r>
      <w:r w:rsidRPr="00463EF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ay</w:t>
      </w:r>
      <w:r w:rsidRPr="00463EFC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ra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io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of</w:t>
      </w:r>
      <w:r w:rsidRPr="00463EF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AR</w:t>
      </w:r>
      <w:r w:rsidRPr="00463EF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men</w:t>
      </w:r>
      <w:r w:rsidRPr="00463EFC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;</w:t>
      </w:r>
      <w:r w:rsidRPr="00463EF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e,</w:t>
      </w:r>
      <w:r w:rsidRPr="00463EF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mai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ain</w:t>
      </w:r>
      <w:r w:rsidRPr="00463EF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licies,</w:t>
      </w:r>
      <w:r w:rsidRPr="00463EF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 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ols,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age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aml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ill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ollec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ess 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ash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io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y.</w:t>
      </w:r>
    </w:p>
    <w:p w14:paraId="6E1E5570" w14:textId="77777777" w:rsidR="00820D0E" w:rsidRPr="00463EFC" w:rsidRDefault="00463EFC" w:rsidP="00463EFC">
      <w:pPr>
        <w:spacing w:before="5"/>
        <w:ind w:left="460" w:right="72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3856987B">
          <v:shape id="_x0000_i1029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z w:val="22"/>
          <w:szCs w:val="22"/>
        </w:rPr>
        <w:t>Assists</w:t>
      </w:r>
      <w:r w:rsidRPr="00463EFC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in</w:t>
      </w:r>
      <w:r w:rsidRPr="00463EFC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ori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g,</w:t>
      </w:r>
      <w:r w:rsidRPr="00463EFC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orci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ar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ment</w:t>
      </w:r>
      <w:r w:rsidRPr="00463EFC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olicies,</w:t>
      </w:r>
      <w:r w:rsidRPr="00463EFC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oc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goals 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y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 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efficie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ies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e,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463EFC">
        <w:rPr>
          <w:rFonts w:asciiTheme="minorHAnsi" w:eastAsia="Calibri" w:hAnsiTheme="minorHAnsi" w:cstheme="minorHAnsi"/>
          <w:sz w:val="22"/>
          <w:szCs w:val="22"/>
        </w:rPr>
        <w:t>eve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op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ew co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1CC0ADB7" w14:textId="77777777" w:rsidR="00820D0E" w:rsidRPr="00463EFC" w:rsidRDefault="00463EFC" w:rsidP="00463EFC">
      <w:pPr>
        <w:spacing w:before="1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6D247608">
          <v:group id="_x0000_s1058" style="position:absolute;left:0;text-align:left;margin-left:17.65pt;margin-top:.15pt;width:11.4pt;height:14.75pt;z-index:-251661312;mso-position-horizontal-relative:page" coordorigin="353,3" coordsize="228,295">
            <v:shape id="_x0000_s1060" type="#_x0000_t75" style="position:absolute;left:360;top:3;width:221;height:295">
              <v:imagedata r:id="rId6" o:title=""/>
            </v:shape>
            <v:shape id="_x0000_s1059" style="position:absolute;left:360;top:187;width:110;height:0" coordorigin="360,187" coordsize="110,0" path="m360,187r110,e" filled="f" strokeweight=".24697mm">
              <v:path arrowok="t"/>
            </v:shape>
            <w10:wrap anchorx="page"/>
          </v:group>
        </w:pic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age</w:t>
      </w:r>
      <w:r w:rsidRPr="00463EF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ly</w:t>
      </w:r>
      <w:r w:rsidRPr="00463EF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AR</w:t>
      </w:r>
      <w:r w:rsidRPr="00463EF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lose</w:t>
      </w:r>
      <w:r w:rsidRPr="00463EF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ess</w:t>
      </w:r>
      <w:r w:rsidRPr="00463EF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6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ilia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AR</w:t>
      </w:r>
      <w:r w:rsidRPr="00463EF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ger</w:t>
      </w:r>
      <w:r w:rsidRPr="00463EF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GL</w:t>
      </w:r>
      <w:r w:rsidRPr="00463EF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ion</w:t>
      </w:r>
      <w:r w:rsidRPr="00463EF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of</w:t>
      </w:r>
      <w:r w:rsidRPr="00463EF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AR</w:t>
      </w:r>
    </w:p>
    <w:p w14:paraId="26D4FB0E" w14:textId="77777777" w:rsidR="00820D0E" w:rsidRPr="00463EFC" w:rsidRDefault="00463EFC" w:rsidP="00463EF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,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ve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il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GL 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rics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u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er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al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53B01D0E" w14:textId="77777777" w:rsidR="00820D0E" w:rsidRPr="00463EFC" w:rsidRDefault="00463EFC" w:rsidP="00463EFC">
      <w:pPr>
        <w:spacing w:before="5"/>
        <w:ind w:left="460" w:right="72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2AD0F875">
          <v:shape id="_x0000_i1030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aily</w:t>
      </w:r>
      <w:r w:rsidRPr="00463EF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view</w:t>
      </w:r>
      <w:r w:rsidRPr="00463EF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of</w:t>
      </w:r>
      <w:r w:rsidRPr="00463EF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ec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of</w:t>
      </w:r>
      <w:r w:rsidRPr="00463EF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ec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ala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es</w:t>
      </w:r>
      <w:r w:rsidRPr="00463EF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ollec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ion 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yc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63EFC">
        <w:rPr>
          <w:rFonts w:asciiTheme="minorHAnsi" w:eastAsia="Calibri" w:hAnsiTheme="minorHAnsi" w:cstheme="minorHAnsi"/>
          <w:sz w:val="22"/>
          <w:szCs w:val="22"/>
        </w:rPr>
        <w:t>im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(D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SO)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ere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ossibl</w:t>
      </w:r>
      <w:r w:rsidRPr="00463EFC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577B2D" w14:textId="77777777" w:rsidR="00820D0E" w:rsidRPr="00463EFC" w:rsidRDefault="00463EFC" w:rsidP="00463EFC">
      <w:pPr>
        <w:spacing w:before="5"/>
        <w:ind w:left="460" w:right="8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2DD87B8B">
          <v:shape id="_x0000_i1031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lle</w:t>
      </w:r>
      <w:r w:rsidRPr="00463EFC">
        <w:rPr>
          <w:rFonts w:asciiTheme="minorHAnsi" w:eastAsia="Calibri" w:hAnsiTheme="minorHAnsi" w:cstheme="minorHAnsi"/>
          <w:spacing w:val="7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max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eff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ave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63EFC">
        <w:rPr>
          <w:rFonts w:asciiTheme="minorHAnsi" w:eastAsia="Calibri" w:hAnsiTheme="minorHAnsi" w:cstheme="minorHAnsi"/>
          <w:sz w:val="22"/>
          <w:szCs w:val="22"/>
        </w:rPr>
        <w:t>en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e assig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ad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-d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t 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51D4611" w14:textId="77777777" w:rsidR="00820D0E" w:rsidRPr="00463EFC" w:rsidRDefault="00463EFC" w:rsidP="00463EFC">
      <w:pPr>
        <w:spacing w:before="1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65085192">
          <v:group id="_x0000_s1053" style="position:absolute;left:0;text-align:left;margin-left:18pt;margin-top:.15pt;width:11.05pt;height:30pt;z-index:-251660288;mso-position-horizontal-relative:page" coordorigin="360,3" coordsize="221,600">
            <v:shape id="_x0000_s1055" type="#_x0000_t75" style="position:absolute;left:360;top:3;width:221;height:295">
              <v:imagedata r:id="rId6" o:title=""/>
            </v:shape>
            <v:shape id="_x0000_s1054" type="#_x0000_t75" style="position:absolute;left:360;top:308;width:221;height:295">
              <v:imagedata r:id="rId6" o:title=""/>
            </v:shape>
            <w10:wrap anchorx="page"/>
          </v:group>
        </w:pic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agi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al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eco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F15B00C" w14:textId="77777777" w:rsidR="00820D0E" w:rsidRPr="00463EFC" w:rsidRDefault="00463EFC" w:rsidP="00463EFC">
      <w:pPr>
        <w:spacing w:before="12"/>
        <w:ind w:left="460" w:right="84"/>
        <w:rPr>
          <w:rFonts w:asciiTheme="minorHAnsi" w:eastAsia="Calibri" w:hAnsiTheme="minorHAnsi" w:cstheme="minorHAnsi"/>
          <w:sz w:val="22"/>
          <w:szCs w:val="22"/>
        </w:rPr>
        <w:sectPr w:rsidR="00820D0E" w:rsidRPr="00463EFC">
          <w:pgSz w:w="12240" w:h="15840"/>
          <w:pgMar w:top="620" w:right="600" w:bottom="280" w:left="260" w:header="720" w:footer="720" w:gutter="0"/>
          <w:cols w:space="720"/>
        </w:sectPr>
      </w:pPr>
      <w:r w:rsidRPr="00463EFC">
        <w:rPr>
          <w:rFonts w:asciiTheme="minorHAnsi" w:eastAsia="Calibri" w:hAnsiTheme="minorHAnsi" w:cstheme="minorHAnsi"/>
          <w:sz w:val="22"/>
          <w:szCs w:val="22"/>
        </w:rPr>
        <w:t>Work</w:t>
      </w:r>
      <w:r w:rsidRPr="00463EF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los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ly</w:t>
      </w:r>
      <w:r w:rsidRPr="00463EF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ivision</w:t>
      </w:r>
      <w:r w:rsidRPr="00463EF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sa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es</w:t>
      </w:r>
      <w:r w:rsidRPr="00463EF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re</w:t>
      </w:r>
      <w:r w:rsidRPr="00463EF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olle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ion</w:t>
      </w:r>
      <w:r w:rsidRPr="00463EF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es</w:t>
      </w:r>
      <w:r w:rsidRPr="00463EF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are</w:t>
      </w:r>
      <w:r w:rsidRPr="00463EF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dh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issues</w:t>
      </w:r>
      <w:r w:rsidRPr="00463EF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463EFC">
        <w:rPr>
          <w:rFonts w:asciiTheme="minorHAnsi" w:eastAsia="Calibri" w:hAnsiTheme="minorHAnsi" w:cstheme="minorHAnsi"/>
          <w:sz w:val="22"/>
          <w:szCs w:val="22"/>
        </w:rPr>
        <w:t>ly 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solve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E0FAD34" w14:textId="77777777" w:rsidR="00820D0E" w:rsidRPr="00463EFC" w:rsidRDefault="00463EFC" w:rsidP="00463EFC">
      <w:pPr>
        <w:spacing w:before="100"/>
        <w:ind w:left="460" w:right="74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lastRenderedPageBreak/>
        <w:pict w14:anchorId="0B2E3239">
          <v:shape id="_x0000_i1032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z w:val="22"/>
          <w:szCs w:val="22"/>
        </w:rPr>
        <w:t>Wor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al</w:t>
      </w:r>
      <w:r w:rsidRPr="00463EF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ar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lie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la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lve</w:t>
      </w:r>
      <w:r w:rsidRPr="00463EF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d/r</w:t>
      </w:r>
      <w:r w:rsidRPr="00463EFC">
        <w:rPr>
          <w:rFonts w:asciiTheme="minorHAnsi" w:eastAsia="Calibri" w:hAnsiTheme="minorHAnsi" w:cstheme="minorHAnsi"/>
          <w:sz w:val="22"/>
          <w:szCs w:val="22"/>
        </w:rPr>
        <w:t>el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ase</w:t>
      </w:r>
      <w:r w:rsidRPr="00463EF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sales</w:t>
      </w:r>
      <w:r w:rsidRPr="00463EF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ers</w:t>
      </w:r>
      <w:r w:rsidRPr="00463EF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in</w:t>
      </w:r>
      <w:r w:rsidRPr="00463EF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les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eg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la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0A746C80" w14:textId="77777777" w:rsidR="00820D0E" w:rsidRPr="00463EFC" w:rsidRDefault="00463EFC" w:rsidP="00463EFC">
      <w:pPr>
        <w:spacing w:before="5"/>
        <w:ind w:left="460" w:right="71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06496291">
          <v:shape id="_x0000_i1033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ively</w:t>
      </w:r>
      <w:r w:rsidRPr="00463EF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ork</w:t>
      </w:r>
      <w:r w:rsidRPr="00463EF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al</w:t>
      </w:r>
      <w:r w:rsidRPr="00463EF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me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solve</w:t>
      </w:r>
      <w:r w:rsidRPr="00463EF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all</w:t>
      </w:r>
      <w:r w:rsidRPr="00463EF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va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la</w:t>
      </w:r>
      <w:r w:rsidRPr="00463EFC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ms 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argeba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463EF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F731E5A" w14:textId="77777777" w:rsidR="00820D0E" w:rsidRPr="00463EFC" w:rsidRDefault="00463EFC" w:rsidP="00463EFC">
      <w:pPr>
        <w:spacing w:before="2"/>
        <w:ind w:left="460" w:right="8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48570E72">
          <v:shape id="_x0000_i1034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age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es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ri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 yea</w:t>
      </w:r>
      <w:r w:rsidRPr="00463EFC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 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es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orm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du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 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z w:val="22"/>
          <w:szCs w:val="22"/>
        </w:rPr>
        <w:t>l 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E6030D8" w14:textId="77777777" w:rsidR="00820D0E" w:rsidRPr="00463EFC" w:rsidRDefault="00463EFC" w:rsidP="00463EFC">
      <w:pPr>
        <w:spacing w:before="5"/>
        <w:ind w:left="460" w:right="8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4ED206FA">
          <v:shape id="_x0000_i1035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orr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ive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ion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 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re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maxim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ash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im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,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463EFC">
        <w:rPr>
          <w:rFonts w:asciiTheme="minorHAnsi" w:eastAsia="Calibri" w:hAnsiTheme="minorHAnsi" w:cstheme="minorHAnsi"/>
          <w:sz w:val="22"/>
          <w:szCs w:val="22"/>
        </w:rPr>
        <w:t>ayme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or services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ered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lo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3EB99D" w14:textId="77777777" w:rsidR="00820D0E" w:rsidRPr="00463EFC" w:rsidRDefault="00463EFC" w:rsidP="00463EFC">
      <w:pPr>
        <w:spacing w:before="3"/>
        <w:ind w:left="460" w:right="8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6A627D4F">
          <v:shape id="_x0000_i1036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z w:val="22"/>
          <w:szCs w:val="22"/>
        </w:rPr>
        <w:t>Com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ile</w:t>
      </w:r>
      <w:r w:rsidRPr="00463EFC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a,</w:t>
      </w:r>
      <w:r w:rsidRPr="00463EFC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al</w:t>
      </w:r>
      <w:r w:rsidRPr="00463EFC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al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al</w:t>
      </w:r>
      <w:r w:rsidRPr="00463EFC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tud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es</w:t>
      </w:r>
      <w:r w:rsidRPr="00463EFC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of</w:t>
      </w:r>
      <w:r w:rsidRPr="00463EF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illi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463EFC">
        <w:rPr>
          <w:rFonts w:asciiTheme="minorHAnsi" w:eastAsia="Calibri" w:hAnsiTheme="minorHAnsi" w:cstheme="minorHAnsi"/>
          <w:sz w:val="22"/>
          <w:szCs w:val="22"/>
        </w:rPr>
        <w:t>ol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e,</w:t>
      </w:r>
      <w:r w:rsidRPr="00463EFC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ollars</w:t>
      </w:r>
      <w:r w:rsidRPr="00463EF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ill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,</w:t>
      </w:r>
      <w:r w:rsidRPr="00463EFC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aym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eiv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ills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g,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ash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v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463EFC">
        <w:rPr>
          <w:rFonts w:asciiTheme="minorHAnsi" w:eastAsia="Calibri" w:hAnsiTheme="minorHAnsi" w:cstheme="minorHAnsi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ion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,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ar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la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ecial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view in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la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eval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 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463EFC">
        <w:rPr>
          <w:rFonts w:asciiTheme="minorHAnsi" w:eastAsia="Calibri" w:hAnsiTheme="minorHAnsi" w:cstheme="minorHAnsi"/>
          <w:sz w:val="22"/>
          <w:szCs w:val="22"/>
        </w:rPr>
        <w:t>ec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ive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063B2A6" w14:textId="77777777" w:rsidR="00820D0E" w:rsidRPr="00463EFC" w:rsidRDefault="00463EFC" w:rsidP="00463EFC">
      <w:pPr>
        <w:spacing w:before="1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5F6E2D65">
          <v:group id="_x0000_s1045" style="position:absolute;left:0;text-align:left;margin-left:18pt;margin-top:.25pt;width:11.05pt;height:30.1pt;z-index:-251659264;mso-position-horizontal-relative:page" coordorigin="360,5" coordsize="221,602">
            <v:shape id="_x0000_s1047" type="#_x0000_t75" style="position:absolute;left:360;top:5;width:221;height:295">
              <v:imagedata r:id="rId6" o:title=""/>
            </v:shape>
            <v:shape id="_x0000_s1046" type="#_x0000_t75" style="position:absolute;left:360;top:312;width:221;height:295">
              <v:imagedata r:id="rId6" o:title=""/>
            </v:shape>
            <w10:wrap anchorx="page"/>
          </v:group>
        </w:pic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ge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eferr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u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il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ed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Re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eiva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C95275" w14:textId="77777777" w:rsidR="00820D0E" w:rsidRPr="00463EFC" w:rsidRDefault="00463EFC" w:rsidP="00463EFC">
      <w:pPr>
        <w:spacing w:before="14"/>
        <w:ind w:left="460" w:right="86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sz w:val="22"/>
          <w:szCs w:val="22"/>
        </w:rPr>
        <w:t>Work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ork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63EFC">
        <w:rPr>
          <w:rFonts w:asciiTheme="minorHAnsi" w:eastAsia="Calibri" w:hAnsiTheme="minorHAnsi" w:cstheme="minorHAnsi"/>
          <w:sz w:val="22"/>
          <w:szCs w:val="22"/>
        </w:rPr>
        <w:t>rained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olicy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re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k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is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ra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 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ess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in 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me</w:t>
      </w:r>
      <w:r w:rsidRPr="00463EFC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y 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463EFC">
        <w:rPr>
          <w:rFonts w:asciiTheme="minorHAnsi" w:eastAsia="Calibri" w:hAnsiTheme="minorHAnsi" w:cstheme="minorHAnsi"/>
          <w:sz w:val="22"/>
          <w:szCs w:val="22"/>
        </w:rPr>
        <w:t>er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me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ies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56D4FA2" w14:textId="77777777" w:rsidR="00820D0E" w:rsidRPr="00463EFC" w:rsidRDefault="00463EFC" w:rsidP="00463EFC">
      <w:pPr>
        <w:spacing w:before="5"/>
        <w:ind w:left="460" w:right="71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20D05289">
          <v:shape id="_x0000_i1037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or 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eval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ma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re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du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ies are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erly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orm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463EFC">
        <w:rPr>
          <w:rFonts w:asciiTheme="minorHAnsi" w:eastAsia="Calibri" w:hAnsiTheme="minorHAnsi" w:cstheme="minorHAnsi"/>
          <w:sz w:val="22"/>
          <w:szCs w:val="22"/>
        </w:rPr>
        <w:t>loy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es are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ar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omm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n 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463EFC">
        <w:rPr>
          <w:rFonts w:asciiTheme="minorHAnsi" w:eastAsia="Calibri" w:hAnsiTheme="minorHAnsi" w:cstheme="minorHAnsi"/>
          <w:sz w:val="22"/>
          <w:szCs w:val="22"/>
        </w:rPr>
        <w:t>si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ess 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goal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.   </w:t>
      </w:r>
      <w:r w:rsidRPr="00463E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ill 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ar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ion 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nnu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erfor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eval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. P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ovi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ive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db</w:t>
      </w:r>
      <w:r w:rsidRPr="00463EFC">
        <w:rPr>
          <w:rFonts w:asciiTheme="minorHAnsi" w:eastAsia="Calibri" w:hAnsiTheme="minorHAnsi" w:cstheme="minorHAnsi"/>
          <w:sz w:val="22"/>
          <w:szCs w:val="22"/>
        </w:rPr>
        <w:t>ack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is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li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ecessary.</w:t>
      </w:r>
    </w:p>
    <w:p w14:paraId="7D94E0E0" w14:textId="77777777" w:rsidR="00820D0E" w:rsidRPr="00463EFC" w:rsidRDefault="00463EFC" w:rsidP="00463EFC">
      <w:pPr>
        <w:spacing w:before="11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72FB1940">
          <v:group id="_x0000_s1041" style="position:absolute;left:0;text-align:left;margin-left:18pt;margin-top:.2pt;width:11.05pt;height:30pt;z-index:-251658240;mso-position-horizontal-relative:page" coordorigin="360,4" coordsize="221,600">
            <v:shape id="_x0000_s1043" type="#_x0000_t75" style="position:absolute;left:360;top:4;width:221;height:295">
              <v:imagedata r:id="rId6" o:title=""/>
            </v:shape>
            <v:shape id="_x0000_s1042" type="#_x0000_t75" style="position:absolute;left:360;top:309;width:221;height:295">
              <v:imagedata r:id="rId6" o:title=""/>
            </v:shape>
            <w10:wrap anchorx="page"/>
          </v:group>
        </w:pict>
      </w:r>
      <w:r w:rsidRPr="00463EFC">
        <w:rPr>
          <w:rFonts w:asciiTheme="minorHAnsi" w:eastAsia="Calibri" w:hAnsiTheme="minorHAnsi" w:cstheme="minorHAnsi"/>
          <w:sz w:val="22"/>
          <w:szCs w:val="22"/>
        </w:rPr>
        <w:t>Assist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f in 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sea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463EFC">
        <w:rPr>
          <w:rFonts w:asciiTheme="minorHAnsi" w:eastAsia="Calibri" w:hAnsiTheme="minorHAnsi" w:cstheme="minorHAnsi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re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lica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ra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383E849" w14:textId="77777777" w:rsidR="00820D0E" w:rsidRPr="00463EFC" w:rsidRDefault="00463EFC" w:rsidP="00463EFC">
      <w:pPr>
        <w:spacing w:before="12"/>
        <w:ind w:left="460" w:right="74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sz w:val="22"/>
          <w:szCs w:val="22"/>
        </w:rPr>
        <w:t>In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ace</w:t>
      </w:r>
      <w:r w:rsidRPr="00463EF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omer</w:t>
      </w:r>
      <w:r w:rsidRPr="00463EFC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service,</w:t>
      </w:r>
      <w:r w:rsidRPr="00463EFC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sales</w:t>
      </w:r>
      <w:r w:rsidRPr="00463EFC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orga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io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ior</w:t>
      </w:r>
      <w:r w:rsidRPr="00463EFC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evels</w:t>
      </w:r>
      <w:r w:rsidRPr="00463EFC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age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om</w:t>
      </w:r>
      <w:r w:rsidRPr="00463EFC">
        <w:rPr>
          <w:rFonts w:asciiTheme="minorHAnsi" w:eastAsia="Calibri" w:hAnsiTheme="minorHAnsi" w:cstheme="minorHAnsi"/>
          <w:spacing w:val="10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 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solvi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is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06731C8D" w14:textId="77777777" w:rsidR="00820D0E" w:rsidRPr="00463EFC" w:rsidRDefault="00463EFC" w:rsidP="00463EFC">
      <w:pPr>
        <w:spacing w:before="10"/>
        <w:ind w:left="460" w:right="4548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26049108">
          <v:group id="_x0000_s1035" style="position:absolute;left:0;text-align:left;margin-left:18pt;margin-top:.15pt;width:11.05pt;height:75.85pt;z-index:-251657216;mso-position-horizontal-relative:page" coordorigin="360,3" coordsize="221,1517">
            <v:shape id="_x0000_s1040" type="#_x0000_t75" style="position:absolute;left:360;top:3;width:221;height:295">
              <v:imagedata r:id="rId6" o:title=""/>
            </v:shape>
            <v:shape id="_x0000_s1039" type="#_x0000_t75" style="position:absolute;left:360;top:308;width:221;height:295">
              <v:imagedata r:id="rId6" o:title=""/>
            </v:shape>
            <v:shape id="_x0000_s1038" type="#_x0000_t75" style="position:absolute;left:360;top:613;width:221;height:295">
              <v:imagedata r:id="rId6" o:title=""/>
            </v:shape>
            <v:shape id="_x0000_s1037" type="#_x0000_t75" style="position:absolute;left:360;top:920;width:221;height:295">
              <v:imagedata r:id="rId6" o:title=""/>
            </v:shape>
            <v:shape id="_x0000_s1036" type="#_x0000_t75" style="position:absolute;left:360;top:1225;width:221;height:295">
              <v:imagedata r:id="rId6" o:title=""/>
            </v:shape>
            <w10:wrap anchorx="page"/>
          </v:group>
        </w:pict>
      </w:r>
      <w:r w:rsidRPr="00463EFC">
        <w:rPr>
          <w:rFonts w:asciiTheme="minorHAnsi" w:eastAsia="Calibri" w:hAnsiTheme="minorHAnsi" w:cstheme="minorHAnsi"/>
          <w:sz w:val="22"/>
          <w:szCs w:val="22"/>
        </w:rPr>
        <w:t>Resp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z w:val="22"/>
          <w:szCs w:val="22"/>
        </w:rPr>
        <w:t>si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eview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ai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mer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ase. Keep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463EFC">
        <w:rPr>
          <w:rFonts w:asciiTheme="minorHAnsi" w:eastAsia="Calibri" w:hAnsiTheme="minorHAnsi" w:cstheme="minorHAnsi"/>
          <w:sz w:val="22"/>
          <w:szCs w:val="22"/>
        </w:rPr>
        <w:t>rr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end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rac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ld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ex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er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ise.</w:t>
      </w:r>
    </w:p>
    <w:p w14:paraId="091B1382" w14:textId="77777777" w:rsidR="00820D0E" w:rsidRPr="00463EFC" w:rsidRDefault="00463EFC" w:rsidP="00463EFC">
      <w:pPr>
        <w:spacing w:before="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463EFC">
        <w:rPr>
          <w:rFonts w:asciiTheme="minorHAnsi" w:eastAsia="Calibri" w:hAnsiTheme="minorHAnsi" w:cstheme="minorHAnsi"/>
          <w:sz w:val="22"/>
          <w:szCs w:val="22"/>
        </w:rPr>
        <w:t>es,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lis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ma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it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imi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all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ew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rr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pacing w:val="10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EC8243C" w14:textId="77777777" w:rsidR="00820D0E" w:rsidRPr="00463EFC" w:rsidRDefault="00463EFC" w:rsidP="00463EFC">
      <w:pPr>
        <w:spacing w:before="14"/>
        <w:ind w:left="460" w:right="93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sz w:val="22"/>
          <w:szCs w:val="22"/>
        </w:rPr>
        <w:t>Re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iews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age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it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ess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sio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it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vals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slow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aying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s. 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ecial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j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ec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F2312FA" w14:textId="77777777" w:rsidR="00820D0E" w:rsidRPr="00463EFC" w:rsidRDefault="00820D0E" w:rsidP="00463EF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F9BB9FD" w14:textId="77777777" w:rsidR="00820D0E" w:rsidRPr="00463EFC" w:rsidRDefault="00463EFC" w:rsidP="00463EF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EDUC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AT</w:t>
      </w:r>
      <w:r w:rsidRPr="00463EFC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I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O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N,</w:t>
      </w:r>
      <w:r w:rsidRPr="00463EFC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 xml:space="preserve"> 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EXPER</w:t>
      </w:r>
      <w:r w:rsidRPr="00463EFC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I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</w:t>
      </w:r>
      <w:r w:rsidRPr="00463EFC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C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463EFC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d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Sk</w:t>
      </w:r>
      <w:r w:rsidRPr="00463EFC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i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ll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Re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qu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i</w:t>
      </w:r>
      <w:r w:rsidRPr="00463E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463E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463E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d</w:t>
      </w:r>
    </w:p>
    <w:p w14:paraId="243B0F74" w14:textId="77777777" w:rsidR="00820D0E" w:rsidRPr="00463EFC" w:rsidRDefault="00820D0E" w:rsidP="00463EF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8CCA83D" w14:textId="77777777" w:rsidR="00820D0E" w:rsidRPr="00463EFC" w:rsidRDefault="00463EFC" w:rsidP="00463EFC">
      <w:pPr>
        <w:ind w:left="460" w:right="7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183C9F39">
          <v:shape id="_x0000_i1038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achel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r’s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egr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463EFC">
        <w:rPr>
          <w:rFonts w:asciiTheme="minorHAnsi" w:eastAsia="Calibri" w:hAnsiTheme="minorHAnsi" w:cstheme="minorHAnsi"/>
          <w:sz w:val="22"/>
          <w:szCs w:val="22"/>
        </w:rPr>
        <w:t>year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Col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ege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463EFC">
        <w:rPr>
          <w:rFonts w:asciiTheme="minorHAnsi" w:eastAsia="Calibri" w:hAnsiTheme="minorHAnsi" w:cstheme="minorHAnsi"/>
          <w:sz w:val="22"/>
          <w:szCs w:val="22"/>
        </w:rPr>
        <w:t>ersi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y 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years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el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ex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er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463EFC">
        <w:rPr>
          <w:rFonts w:asciiTheme="minorHAnsi" w:eastAsia="Calibri" w:hAnsiTheme="minorHAnsi" w:cstheme="minorHAnsi"/>
          <w:sz w:val="22"/>
          <w:szCs w:val="22"/>
        </w:rPr>
        <w:t>or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463EFC">
        <w:rPr>
          <w:rFonts w:asciiTheme="minorHAnsi" w:eastAsia="Calibri" w:hAnsiTheme="minorHAnsi" w:cstheme="minorHAnsi"/>
          <w:sz w:val="22"/>
          <w:szCs w:val="22"/>
        </w:rPr>
        <w:t>iva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ion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rai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ex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eri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ili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y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j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E5EF07F" w14:textId="77777777" w:rsidR="00820D0E" w:rsidRPr="00463EFC" w:rsidRDefault="00463EFC" w:rsidP="00463EFC">
      <w:pPr>
        <w:spacing w:before="1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68B513D6">
          <v:group id="_x0000_s1027" style="position:absolute;left:0;text-align:left;margin-left:18pt;margin-top:.25pt;width:11.05pt;height:91.2pt;z-index:-251656192;mso-position-horizontal-relative:page" coordorigin="360,5" coordsize="221,1824">
            <v:shape id="_x0000_s1033" type="#_x0000_t75" style="position:absolute;left:360;top:5;width:221;height:295">
              <v:imagedata r:id="rId6" o:title=""/>
            </v:shape>
            <v:shape id="_x0000_s1032" type="#_x0000_t75" style="position:absolute;left:360;top:312;width:221;height:295">
              <v:imagedata r:id="rId6" o:title=""/>
            </v:shape>
            <v:shape id="_x0000_s1031" type="#_x0000_t75" style="position:absolute;left:360;top:617;width:221;height:295">
              <v:imagedata r:id="rId6" o:title=""/>
            </v:shape>
            <v:shape id="_x0000_s1030" type="#_x0000_t75" style="position:absolute;left:360;top:924;width:221;height:295">
              <v:imagedata r:id="rId6" o:title=""/>
            </v:shape>
            <v:shape id="_x0000_s1029" type="#_x0000_t75" style="position:absolute;left:360;top:1229;width:221;height:295">
              <v:imagedata r:id="rId6" o:title=""/>
            </v:shape>
            <v:shape id="_x0000_s1028" type="#_x0000_t75" style="position:absolute;left:360;top:1534;width:221;height:295">
              <v:imagedata r:id="rId6" o:title=""/>
            </v:shape>
            <w10:wrap anchorx="page"/>
          </v:group>
        </w:pict>
      </w:r>
      <w:r w:rsidRPr="00463EFC">
        <w:rPr>
          <w:rFonts w:asciiTheme="minorHAnsi" w:eastAsia="Calibri" w:hAnsiTheme="minorHAnsi" w:cstheme="minorHAnsi"/>
          <w:sz w:val="22"/>
          <w:szCs w:val="22"/>
        </w:rPr>
        <w:t>Ex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ell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463EFC">
        <w:rPr>
          <w:rFonts w:asciiTheme="minorHAnsi" w:eastAsia="Calibri" w:hAnsiTheme="minorHAnsi" w:cstheme="minorHAnsi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ve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al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ion 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63EFC">
        <w:rPr>
          <w:rFonts w:asciiTheme="minorHAnsi" w:eastAsia="Calibri" w:hAnsiTheme="minorHAnsi" w:cstheme="minorHAnsi"/>
          <w:sz w:val="22"/>
          <w:szCs w:val="22"/>
        </w:rPr>
        <w:t>ills.</w:t>
      </w:r>
    </w:p>
    <w:p w14:paraId="0B3D04CB" w14:textId="77777777" w:rsidR="00820D0E" w:rsidRPr="00463EFC" w:rsidRDefault="00463EFC" w:rsidP="00463EFC">
      <w:pPr>
        <w:spacing w:before="14"/>
        <w:ind w:left="460" w:right="3874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sz w:val="22"/>
          <w:szCs w:val="22"/>
        </w:rPr>
        <w:t>Ex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eri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ess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vem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z w:val="22"/>
          <w:szCs w:val="22"/>
        </w:rPr>
        <w:t>. 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al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ive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63EFC">
        <w:rPr>
          <w:rFonts w:asciiTheme="minorHAnsi" w:eastAsia="Calibri" w:hAnsiTheme="minorHAnsi" w:cstheme="minorHAnsi"/>
          <w:sz w:val="22"/>
          <w:szCs w:val="22"/>
        </w:rPr>
        <w:t>ills.</w:t>
      </w:r>
    </w:p>
    <w:p w14:paraId="3EED8C41" w14:textId="77777777" w:rsidR="00820D0E" w:rsidRPr="00463EFC" w:rsidRDefault="00463EFC" w:rsidP="00463EFC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ili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y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eve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op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la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ll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io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A2A6F68" w14:textId="77777777" w:rsidR="00820D0E" w:rsidRPr="00463EFC" w:rsidRDefault="00463EFC" w:rsidP="00463EFC">
      <w:pPr>
        <w:spacing w:before="1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sz w:val="22"/>
          <w:szCs w:val="22"/>
        </w:rPr>
        <w:t>ERP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em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ex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eri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>;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Ora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Ora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AR ex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eri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900C1CD" w14:textId="77777777" w:rsidR="00820D0E" w:rsidRPr="00463EFC" w:rsidRDefault="00463EFC" w:rsidP="00463EFC">
      <w:pPr>
        <w:spacing w:before="12"/>
        <w:ind w:left="460" w:right="79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eastAsia="Calibri" w:hAnsiTheme="minorHAnsi" w:cstheme="minorHAnsi"/>
          <w:sz w:val="22"/>
          <w:szCs w:val="22"/>
        </w:rPr>
        <w:t>K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le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ge </w:t>
      </w:r>
      <w:r w:rsidRPr="00463EF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63EF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ge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er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463EF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unt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463EF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les </w:t>
      </w:r>
      <w:r w:rsidRPr="00463EF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63EF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ie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463EF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463EF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63EF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so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63EF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Of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63EF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63EF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463EF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63EFC">
        <w:rPr>
          <w:rFonts w:asciiTheme="minorHAnsi" w:eastAsia="Calibri" w:hAnsiTheme="minorHAnsi" w:cstheme="minorHAnsi"/>
          <w:sz w:val="22"/>
          <w:szCs w:val="22"/>
        </w:rPr>
        <w:t>arly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Ex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el.</w:t>
      </w:r>
    </w:p>
    <w:p w14:paraId="7D1780DA" w14:textId="77777777" w:rsidR="00820D0E" w:rsidRPr="00463EFC" w:rsidRDefault="00463EFC" w:rsidP="00463EFC">
      <w:pPr>
        <w:spacing w:before="4"/>
        <w:ind w:left="460" w:right="71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63EFC">
        <w:rPr>
          <w:rFonts w:asciiTheme="minorHAnsi" w:hAnsiTheme="minorHAnsi" w:cstheme="minorHAnsi"/>
          <w:sz w:val="22"/>
          <w:szCs w:val="22"/>
        </w:rPr>
        <w:pict w14:anchorId="05C6F98C">
          <v:shape id="_x0000_i1039" type="#_x0000_t75" style="width:10.9pt;height:15.05pt">
            <v:imagedata r:id="rId6" o:title=""/>
          </v:shape>
        </w:pict>
      </w:r>
      <w:r w:rsidRPr="00463EFC">
        <w:rPr>
          <w:rFonts w:asciiTheme="minorHAnsi" w:hAnsiTheme="minorHAnsi" w:cstheme="minorHAnsi"/>
          <w:sz w:val="22"/>
          <w:szCs w:val="22"/>
        </w:rPr>
        <w:t xml:space="preserve">  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g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age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ial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rga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al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63EFC">
        <w:rPr>
          <w:rFonts w:asciiTheme="minorHAnsi" w:eastAsia="Calibri" w:hAnsiTheme="minorHAnsi" w:cstheme="minorHAnsi"/>
          <w:sz w:val="22"/>
          <w:szCs w:val="22"/>
        </w:rPr>
        <w:t>ill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z w:val="22"/>
          <w:szCs w:val="22"/>
        </w:rPr>
        <w:t>;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ail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463EFC">
        <w:rPr>
          <w:rFonts w:asciiTheme="minorHAnsi" w:eastAsia="Calibri" w:hAnsiTheme="minorHAnsi" w:cstheme="minorHAnsi"/>
          <w:sz w:val="22"/>
          <w:szCs w:val="22"/>
        </w:rPr>
        <w:t>ori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ed</w:t>
      </w:r>
      <w:r w:rsidRPr="00463E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ell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as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ili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z w:val="22"/>
          <w:szCs w:val="22"/>
        </w:rPr>
        <w:t>mm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 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ively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h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z w:val="22"/>
          <w:szCs w:val="22"/>
        </w:rPr>
        <w:t>f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at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vari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463EFC">
        <w:rPr>
          <w:rFonts w:asciiTheme="minorHAnsi" w:eastAsia="Calibri" w:hAnsiTheme="minorHAnsi" w:cstheme="minorHAnsi"/>
          <w:sz w:val="22"/>
          <w:szCs w:val="22"/>
        </w:rPr>
        <w:t>s levels. 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z w:val="22"/>
          <w:szCs w:val="22"/>
        </w:rPr>
        <w:t>on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ail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d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racy a</w:t>
      </w:r>
      <w:r w:rsidRPr="00463E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63EFC">
        <w:rPr>
          <w:rFonts w:asciiTheme="minorHAnsi" w:eastAsia="Calibri" w:hAnsiTheme="minorHAnsi" w:cstheme="minorHAnsi"/>
          <w:sz w:val="22"/>
          <w:szCs w:val="22"/>
        </w:rPr>
        <w:t>s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. 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63EFC">
        <w:rPr>
          <w:rFonts w:asciiTheme="minorHAnsi" w:eastAsia="Calibri" w:hAnsiTheme="minorHAnsi" w:cstheme="minorHAnsi"/>
          <w:sz w:val="22"/>
          <w:szCs w:val="22"/>
        </w:rPr>
        <w:t>il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63EFC">
        <w:rPr>
          <w:rFonts w:asciiTheme="minorHAnsi" w:eastAsia="Calibri" w:hAnsiTheme="minorHAnsi" w:cstheme="minorHAnsi"/>
          <w:sz w:val="22"/>
          <w:szCs w:val="22"/>
        </w:rPr>
        <w:t>ork in</w:t>
      </w:r>
      <w:r w:rsidRPr="00463E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463EFC">
        <w:rPr>
          <w:rFonts w:asciiTheme="minorHAnsi" w:eastAsia="Calibri" w:hAnsiTheme="minorHAnsi" w:cstheme="minorHAnsi"/>
          <w:sz w:val="22"/>
          <w:szCs w:val="22"/>
        </w:rPr>
        <w:t>as</w:t>
      </w:r>
      <w:r w:rsidRPr="00463EFC">
        <w:rPr>
          <w:rFonts w:asciiTheme="minorHAnsi" w:eastAsia="Calibri" w:hAnsiTheme="minorHAnsi" w:cstheme="minorHAnsi"/>
          <w:spacing w:val="15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63EFC">
        <w:rPr>
          <w:rFonts w:asciiTheme="minorHAnsi" w:eastAsia="Calibri" w:hAnsiTheme="minorHAnsi" w:cstheme="minorHAnsi"/>
          <w:sz w:val="22"/>
          <w:szCs w:val="22"/>
        </w:rPr>
        <w:t>ac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63EFC">
        <w:rPr>
          <w:rFonts w:asciiTheme="minorHAnsi" w:eastAsia="Calibri" w:hAnsiTheme="minorHAnsi" w:cstheme="minorHAnsi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vir</w:t>
      </w:r>
      <w:r w:rsidRPr="00463EF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63EFC">
        <w:rPr>
          <w:rFonts w:asciiTheme="minorHAnsi" w:eastAsia="Calibri" w:hAnsiTheme="minorHAnsi" w:cstheme="minorHAnsi"/>
          <w:sz w:val="22"/>
          <w:szCs w:val="22"/>
        </w:rPr>
        <w:t>m</w:t>
      </w:r>
      <w:r w:rsidRPr="00463E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63EF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463EFC">
        <w:rPr>
          <w:rFonts w:asciiTheme="minorHAnsi" w:eastAsia="Calibri" w:hAnsiTheme="minorHAnsi" w:cstheme="minorHAnsi"/>
          <w:sz w:val="22"/>
          <w:szCs w:val="22"/>
        </w:rPr>
        <w:t>.</w:t>
      </w:r>
    </w:p>
    <w:sectPr w:rsidR="00820D0E" w:rsidRPr="00463EFC">
      <w:pgSz w:w="12240" w:h="15840"/>
      <w:pgMar w:top="620" w:right="60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911EF"/>
    <w:multiLevelType w:val="multilevel"/>
    <w:tmpl w:val="8530F4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D0E"/>
    <w:rsid w:val="00463EFC"/>
    <w:rsid w:val="0082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2D99FC02"/>
  <w15:docId w15:val="{EB7986F2-9F73-481B-AA2B-7A32BEA2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hronline@javitscente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858</Words>
  <Characters>4897</Characters>
  <Application>Microsoft Office Word</Application>
  <DocSecurity>0</DocSecurity>
  <Lines>40</Lines>
  <Paragraphs>11</Paragraphs>
  <ScaleCrop>false</ScaleCrop>
  <Company/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2021-07-05T02:50:00Z</dcterms:created>
  <dcterms:modified xsi:type="dcterms:W3CDTF">2021-07-05T03:14:00Z</dcterms:modified>
</cp:coreProperties>
</file>